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601595" w:rsidRDefault="00DF3549" w:rsidP="0000683A">
            <w:pPr>
              <w:rPr>
                <w:rFonts w:ascii="Arial" w:hAnsi="Arial" w:cs="Arial"/>
                <w:color w:val="000000"/>
                <w:sz w:val="14"/>
                <w:szCs w:val="14"/>
              </w:rPr>
            </w:pPr>
            <w:r w:rsidRPr="00DF3549">
              <w:rPr>
                <w:rFonts w:ascii="Arial" w:hAnsi="Arial" w:cs="Arial"/>
                <w:color w:val="000000"/>
                <w:sz w:val="14"/>
                <w:szCs w:val="14"/>
              </w:rPr>
              <w:t>Affidamento diretto, ex art. 1 comma 2 lett. a) del D.L. n. 76/2020, per la fornitura di n.2</w:t>
            </w:r>
            <w:bookmarkStart w:id="0" w:name="_GoBack"/>
            <w:bookmarkEnd w:id="0"/>
            <w:r w:rsidRPr="00DF3549">
              <w:rPr>
                <w:rFonts w:ascii="Arial" w:hAnsi="Arial" w:cs="Arial"/>
                <w:color w:val="000000"/>
                <w:sz w:val="14"/>
                <w:szCs w:val="14"/>
              </w:rPr>
              <w:t xml:space="preserve"> Detettori flat panel 35x43 per l’UOC Radiologia del P.O. di Santorso</w:t>
            </w:r>
            <w:r>
              <w:rPr>
                <w:rFonts w:ascii="Arial" w:hAnsi="Arial" w:cs="Arial"/>
                <w:color w:val="000000"/>
                <w:sz w:val="14"/>
                <w:szCs w:val="14"/>
              </w:rPr>
              <w:t xml:space="preserve"> - </w:t>
            </w:r>
            <w:r w:rsidRPr="00DF3549">
              <w:rPr>
                <w:rFonts w:ascii="Arial" w:hAnsi="Arial" w:cs="Arial"/>
                <w:color w:val="000000"/>
                <w:sz w:val="14"/>
                <w:szCs w:val="14"/>
              </w:rPr>
              <w:t>Gara BAS 2020-173</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01595" w:rsidRDefault="00A23B3E" w:rsidP="00B97437">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F3549" w:rsidRPr="00DF3549" w:rsidRDefault="00DF3549" w:rsidP="00DF3549">
            <w:pPr>
              <w:rPr>
                <w:rFonts w:ascii="Arial" w:hAnsi="Arial" w:cs="Arial"/>
                <w:color w:val="000000"/>
                <w:sz w:val="14"/>
                <w:szCs w:val="14"/>
              </w:rPr>
            </w:pPr>
            <w:r w:rsidRPr="00DF3549">
              <w:rPr>
                <w:rFonts w:ascii="Arial" w:hAnsi="Arial" w:cs="Arial"/>
                <w:color w:val="000000"/>
                <w:sz w:val="14"/>
                <w:szCs w:val="14"/>
              </w:rPr>
              <w:t>845852212C</w:t>
            </w:r>
          </w:p>
          <w:p w:rsidR="00A23B3E" w:rsidRPr="00601595" w:rsidRDefault="00A23B3E" w:rsidP="00DF3549">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00683A">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198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0683A"/>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752F0"/>
    <w:rsid w:val="001979BD"/>
    <w:rsid w:val="001A7D19"/>
    <w:rsid w:val="001C3764"/>
    <w:rsid w:val="001D3A2B"/>
    <w:rsid w:val="001D56C2"/>
    <w:rsid w:val="001F35A9"/>
    <w:rsid w:val="00270DA2"/>
    <w:rsid w:val="002A0C6C"/>
    <w:rsid w:val="002A21BC"/>
    <w:rsid w:val="002C169E"/>
    <w:rsid w:val="002D50E9"/>
    <w:rsid w:val="002E43BE"/>
    <w:rsid w:val="002E798E"/>
    <w:rsid w:val="002F36A6"/>
    <w:rsid w:val="00316FAD"/>
    <w:rsid w:val="00350D7E"/>
    <w:rsid w:val="0036728A"/>
    <w:rsid w:val="00384132"/>
    <w:rsid w:val="003A443E"/>
    <w:rsid w:val="003B3636"/>
    <w:rsid w:val="003D5F5A"/>
    <w:rsid w:val="003E4739"/>
    <w:rsid w:val="003E60D1"/>
    <w:rsid w:val="003E7810"/>
    <w:rsid w:val="004234D1"/>
    <w:rsid w:val="00437E7C"/>
    <w:rsid w:val="00486811"/>
    <w:rsid w:val="00516CEA"/>
    <w:rsid w:val="00530276"/>
    <w:rsid w:val="005309A4"/>
    <w:rsid w:val="00562F3C"/>
    <w:rsid w:val="0058406C"/>
    <w:rsid w:val="005B3B08"/>
    <w:rsid w:val="005C49E6"/>
    <w:rsid w:val="005E2955"/>
    <w:rsid w:val="00601595"/>
    <w:rsid w:val="006130E4"/>
    <w:rsid w:val="00625142"/>
    <w:rsid w:val="00635C8F"/>
    <w:rsid w:val="0064014A"/>
    <w:rsid w:val="006526F7"/>
    <w:rsid w:val="006879D2"/>
    <w:rsid w:val="006A5E21"/>
    <w:rsid w:val="006B430C"/>
    <w:rsid w:val="006B4D39"/>
    <w:rsid w:val="006F3D34"/>
    <w:rsid w:val="006F7775"/>
    <w:rsid w:val="0071709D"/>
    <w:rsid w:val="007222A2"/>
    <w:rsid w:val="00766402"/>
    <w:rsid w:val="007B50B2"/>
    <w:rsid w:val="007D05C3"/>
    <w:rsid w:val="008154AA"/>
    <w:rsid w:val="008905FF"/>
    <w:rsid w:val="0089654F"/>
    <w:rsid w:val="008C734C"/>
    <w:rsid w:val="008D0F8D"/>
    <w:rsid w:val="008E3A62"/>
    <w:rsid w:val="008E4F3F"/>
    <w:rsid w:val="008F12E6"/>
    <w:rsid w:val="00900583"/>
    <w:rsid w:val="009228DF"/>
    <w:rsid w:val="00934658"/>
    <w:rsid w:val="009644B4"/>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93A19"/>
    <w:rsid w:val="00CA04F3"/>
    <w:rsid w:val="00CC764A"/>
    <w:rsid w:val="00CD2288"/>
    <w:rsid w:val="00CD3E4F"/>
    <w:rsid w:val="00CD4F63"/>
    <w:rsid w:val="00CF449A"/>
    <w:rsid w:val="00D21EB3"/>
    <w:rsid w:val="00D27DB2"/>
    <w:rsid w:val="00D33767"/>
    <w:rsid w:val="00D509A5"/>
    <w:rsid w:val="00D50ECB"/>
    <w:rsid w:val="00D64744"/>
    <w:rsid w:val="00D76F2D"/>
    <w:rsid w:val="00D92A41"/>
    <w:rsid w:val="00D93877"/>
    <w:rsid w:val="00DA7329"/>
    <w:rsid w:val="00DC7C49"/>
    <w:rsid w:val="00DE4996"/>
    <w:rsid w:val="00DF3549"/>
    <w:rsid w:val="00E0264E"/>
    <w:rsid w:val="00E24518"/>
    <w:rsid w:val="00E7111E"/>
    <w:rsid w:val="00E775C2"/>
    <w:rsid w:val="00E85D0A"/>
    <w:rsid w:val="00EB216B"/>
    <w:rsid w:val="00EB45DC"/>
    <w:rsid w:val="00ED016A"/>
    <w:rsid w:val="00EE01FB"/>
    <w:rsid w:val="00F26DE7"/>
    <w:rsid w:val="00F323BE"/>
    <w:rsid w:val="00F351F0"/>
    <w:rsid w:val="00F51F37"/>
    <w:rsid w:val="00F575CF"/>
    <w:rsid w:val="00F62D30"/>
    <w:rsid w:val="00F62F53"/>
    <w:rsid w:val="00F672A2"/>
    <w:rsid w:val="00F758D1"/>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oNotEmbedSmartTags/>
  <w:decimalSymbol w:val=","/>
  <w:listSeparator w:val=";"/>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BE97F-C716-415F-8B4E-E2D3A7E4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6377</Words>
  <Characters>36349</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42641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20</cp:revision>
  <cp:lastPrinted>2016-07-15T13:50:00Z</cp:lastPrinted>
  <dcterms:created xsi:type="dcterms:W3CDTF">2018-12-24T12:03:00Z</dcterms:created>
  <dcterms:modified xsi:type="dcterms:W3CDTF">2020-10-02T09:48:00Z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